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4B" w:rsidRDefault="002455D2" w:rsidP="00125227">
      <w:pPr>
        <w:jc w:val="center"/>
        <w:rPr>
          <w:b/>
          <w:sz w:val="28"/>
          <w:szCs w:val="28"/>
        </w:rPr>
      </w:pPr>
      <w:r w:rsidRPr="002455D2">
        <w:rPr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ушвинский герб нов" style="width:45.75pt;height:54pt;visibility:visible">
            <v:imagedata r:id="rId7" o:title=""/>
          </v:shape>
        </w:pict>
      </w:r>
    </w:p>
    <w:p w:rsidR="003D4E4B" w:rsidRPr="00125227" w:rsidRDefault="003D4E4B" w:rsidP="003A6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E4B" w:rsidRPr="00100B94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00B94" w:rsidRPr="00100B94">
        <w:rPr>
          <w:rFonts w:ascii="Times New Roman" w:hAnsi="Times New Roman"/>
          <w:sz w:val="28"/>
          <w:szCs w:val="28"/>
        </w:rPr>
        <w:t>25.11.</w:t>
      </w:r>
      <w:r w:rsidR="00100B94">
        <w:rPr>
          <w:rFonts w:ascii="Times New Roman" w:hAnsi="Times New Roman"/>
          <w:sz w:val="28"/>
          <w:szCs w:val="28"/>
          <w:lang w:val="en-US"/>
        </w:rPr>
        <w:t>2015</w:t>
      </w:r>
      <w:r w:rsidRPr="00125227">
        <w:rPr>
          <w:rFonts w:ascii="Times New Roman" w:hAnsi="Times New Roman"/>
          <w:sz w:val="28"/>
          <w:szCs w:val="28"/>
        </w:rPr>
        <w:t xml:space="preserve"> №</w:t>
      </w:r>
      <w:r w:rsidR="00100B94">
        <w:rPr>
          <w:rFonts w:ascii="Times New Roman" w:hAnsi="Times New Roman"/>
          <w:sz w:val="28"/>
          <w:szCs w:val="28"/>
          <w:lang w:val="en-US"/>
        </w:rPr>
        <w:t>1741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3D4E4B" w:rsidRDefault="003D4E4B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Default="003D4E4B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 внесении изменений в </w:t>
      </w:r>
      <w:r w:rsidRPr="00125227">
        <w:rPr>
          <w:rFonts w:ascii="Times New Roman" w:hAnsi="Times New Roman"/>
          <w:b/>
          <w:i/>
          <w:sz w:val="28"/>
          <w:szCs w:val="28"/>
        </w:rPr>
        <w:t>муниципальн</w:t>
      </w:r>
      <w:r>
        <w:rPr>
          <w:rFonts w:ascii="Times New Roman" w:hAnsi="Times New Roman"/>
          <w:b/>
          <w:i/>
          <w:sz w:val="28"/>
          <w:szCs w:val="28"/>
        </w:rPr>
        <w:t>ую</w:t>
      </w:r>
      <w:r w:rsidRPr="00125227">
        <w:rPr>
          <w:rFonts w:ascii="Times New Roman" w:hAnsi="Times New Roman"/>
          <w:b/>
          <w:i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i/>
          <w:sz w:val="28"/>
          <w:szCs w:val="28"/>
        </w:rPr>
        <w:t xml:space="preserve">у Кушвинского </w:t>
      </w:r>
    </w:p>
    <w:p w:rsidR="003D4E4B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городского округа </w:t>
      </w:r>
      <w:r w:rsidRPr="00125227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i/>
          <w:sz w:val="28"/>
          <w:szCs w:val="28"/>
        </w:rPr>
        <w:t xml:space="preserve">Развитие и обеспечение эффективности </w:t>
      </w:r>
    </w:p>
    <w:p w:rsidR="003D4E4B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3D4E4B" w:rsidRPr="00125227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до 2020 года</w:t>
      </w:r>
      <w:r w:rsidRPr="00125227">
        <w:rPr>
          <w:rFonts w:ascii="Times New Roman" w:hAnsi="Times New Roman"/>
          <w:b/>
          <w:i/>
          <w:sz w:val="28"/>
          <w:szCs w:val="28"/>
        </w:rPr>
        <w:t>»</w:t>
      </w:r>
    </w:p>
    <w:p w:rsidR="003D4E4B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4E4B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4E4B" w:rsidRPr="00125227" w:rsidRDefault="003D4E4B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Руководствуясь Федеральным законом от 06 октября 2003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125227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 постановлением администрации Кушв</w:t>
      </w:r>
      <w:r>
        <w:rPr>
          <w:rFonts w:ascii="Times New Roman" w:hAnsi="Times New Roman"/>
          <w:sz w:val="28"/>
          <w:szCs w:val="28"/>
        </w:rPr>
        <w:t xml:space="preserve">инского городского округа от 27 сентября </w:t>
      </w:r>
      <w:r w:rsidRPr="00125227">
        <w:rPr>
          <w:rFonts w:ascii="Times New Roman" w:hAnsi="Times New Roman"/>
          <w:sz w:val="28"/>
          <w:szCs w:val="28"/>
        </w:rPr>
        <w:t xml:space="preserve">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постановлением администрации Кушвинского городского округа </w:t>
      </w:r>
      <w:r>
        <w:rPr>
          <w:rFonts w:ascii="Times New Roman" w:hAnsi="Times New Roman"/>
          <w:sz w:val="28"/>
          <w:szCs w:val="28"/>
        </w:rPr>
        <w:t xml:space="preserve">от 20 июня 2014 года № 1211 «Об утверждении перечня муниципальных программ Кушвинского городского округа, подлежащих разработке в 2014 году», </w:t>
      </w:r>
      <w:r w:rsidRPr="00125227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ПОСТАНОВЛЯЕТ:</w:t>
      </w:r>
    </w:p>
    <w:p w:rsidR="003D4E4B" w:rsidRDefault="003D4E4B" w:rsidP="00167830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м</w:t>
      </w:r>
      <w:r w:rsidRPr="003023ED">
        <w:rPr>
          <w:rFonts w:ascii="Times New Roman" w:hAnsi="Times New Roman"/>
          <w:sz w:val="28"/>
          <w:szCs w:val="28"/>
        </w:rPr>
        <w:t xml:space="preserve">униципальную программу </w:t>
      </w:r>
      <w:r>
        <w:rPr>
          <w:rFonts w:ascii="Times New Roman" w:hAnsi="Times New Roman"/>
          <w:sz w:val="28"/>
          <w:szCs w:val="28"/>
        </w:rPr>
        <w:t>Кушвинского городского округа</w:t>
      </w:r>
      <w:r w:rsidRPr="003023E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023ED">
        <w:rPr>
          <w:rFonts w:ascii="Times New Roman" w:hAnsi="Times New Roman"/>
          <w:sz w:val="28"/>
          <w:szCs w:val="28"/>
        </w:rPr>
        <w:t>«Развитие и обеспечение эффективности деятельности администрации Кушвинского городского округа до 2020 года»</w:t>
      </w:r>
      <w:r>
        <w:rPr>
          <w:rFonts w:ascii="Times New Roman" w:hAnsi="Times New Roman"/>
          <w:sz w:val="28"/>
          <w:szCs w:val="28"/>
        </w:rPr>
        <w:t xml:space="preserve"> (далее – муниципальная программа), утвержденную постановлением администрации Кушвинского городского округа от 06.11.2014 года № 2114 (</w:t>
      </w:r>
      <w:r w:rsidRPr="00FA1797">
        <w:rPr>
          <w:rFonts w:ascii="Times New Roman" w:hAnsi="Times New Roman"/>
          <w:sz w:val="28"/>
          <w:szCs w:val="28"/>
        </w:rPr>
        <w:t>с измен</w:t>
      </w:r>
      <w:r>
        <w:rPr>
          <w:rFonts w:ascii="Times New Roman" w:hAnsi="Times New Roman"/>
          <w:sz w:val="28"/>
          <w:szCs w:val="28"/>
        </w:rPr>
        <w:t>ениями, внесенными постановления</w:t>
      </w:r>
      <w:r w:rsidRPr="00FA179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FA1797">
        <w:rPr>
          <w:rFonts w:ascii="Times New Roman" w:hAnsi="Times New Roman"/>
          <w:sz w:val="28"/>
          <w:szCs w:val="28"/>
        </w:rPr>
        <w:t xml:space="preserve"> администрации Кушвинского городского округа</w:t>
      </w:r>
      <w:r>
        <w:rPr>
          <w:rFonts w:ascii="Times New Roman" w:hAnsi="Times New Roman"/>
          <w:sz w:val="28"/>
          <w:szCs w:val="28"/>
        </w:rPr>
        <w:t xml:space="preserve"> от 31.12.2014 года № 2543, от 26.03.2015 года № 372, от 05.05.2015 года № 589, от 11.06.2015 года № 809, от 19.08.2015 года № 1191, от 14.09.2015 года № 1345, 12.10.2015 года № 1456, от 10.11.2015 года №1629) следующие изменения:</w:t>
      </w:r>
    </w:p>
    <w:p w:rsidR="003D4E4B" w:rsidRDefault="003D4E4B" w:rsidP="006644E0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муниципальной программы изложить в новой редакции (приложение № 1)</w:t>
      </w:r>
    </w:p>
    <w:p w:rsidR="003D4E4B" w:rsidRDefault="003D4E4B" w:rsidP="006644E0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 к муниципальной программе изложить в новой редакции (приложение № 2).</w:t>
      </w:r>
    </w:p>
    <w:p w:rsidR="003D4E4B" w:rsidRDefault="003D4E4B" w:rsidP="006644E0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 к муниципальной программе изложить в новой редакции (приложение № 3).</w:t>
      </w:r>
    </w:p>
    <w:p w:rsidR="003D4E4B" w:rsidRDefault="003D4E4B" w:rsidP="0053241A">
      <w:pPr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lastRenderedPageBreak/>
        <w:t>Опубликовать настоящее постановление в газете «</w:t>
      </w:r>
      <w:r>
        <w:rPr>
          <w:rFonts w:ascii="Times New Roman" w:hAnsi="Times New Roman"/>
          <w:sz w:val="28"/>
          <w:szCs w:val="28"/>
        </w:rPr>
        <w:t>Муниципальный вестник</w:t>
      </w:r>
      <w:r w:rsidRPr="00125227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3D4E4B" w:rsidRPr="00F245ED" w:rsidRDefault="003D4E4B" w:rsidP="0053241A">
      <w:pPr>
        <w:pStyle w:val="ConsPlusNormal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5E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3D4E4B" w:rsidRPr="00125227" w:rsidRDefault="003D4E4B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25227">
        <w:rPr>
          <w:rFonts w:ascii="Times New Roman" w:hAnsi="Times New Roman" w:cs="Times New Roman"/>
          <w:sz w:val="28"/>
          <w:szCs w:val="28"/>
        </w:rPr>
        <w:t xml:space="preserve">. Контроль над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D4E4B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E4B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E4B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E4B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E4B" w:rsidRDefault="003D4E4B" w:rsidP="00313FCC">
      <w:pPr>
        <w:rPr>
          <w:rFonts w:ascii="Times New Roman" w:hAnsi="Times New Roman"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 xml:space="preserve">Глава администрации  городского округа           </w:t>
      </w:r>
      <w:r w:rsidRPr="00125227">
        <w:rPr>
          <w:rFonts w:ascii="Times New Roman" w:hAnsi="Times New Roman"/>
          <w:sz w:val="28"/>
          <w:szCs w:val="28"/>
        </w:rPr>
        <w:tab/>
      </w:r>
      <w:r w:rsidRPr="00125227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М.В. Слепухин</w:t>
      </w:r>
    </w:p>
    <w:sectPr w:rsidR="003D4E4B" w:rsidSect="00167830">
      <w:headerReference w:type="even" r:id="rId8"/>
      <w:head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476" w:rsidRDefault="00254476" w:rsidP="003B07F0">
      <w:pPr>
        <w:spacing w:after="0" w:line="240" w:lineRule="auto"/>
      </w:pPr>
      <w:r>
        <w:separator/>
      </w:r>
    </w:p>
  </w:endnote>
  <w:endnote w:type="continuationSeparator" w:id="0">
    <w:p w:rsidR="00254476" w:rsidRDefault="00254476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476" w:rsidRDefault="00254476" w:rsidP="003B07F0">
      <w:pPr>
        <w:spacing w:after="0" w:line="240" w:lineRule="auto"/>
      </w:pPr>
      <w:r>
        <w:separator/>
      </w:r>
    </w:p>
  </w:footnote>
  <w:footnote w:type="continuationSeparator" w:id="0">
    <w:p w:rsidR="00254476" w:rsidRDefault="00254476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E4B" w:rsidRDefault="002455D2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3D4E4B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D4E4B" w:rsidRDefault="003D4E4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E4B" w:rsidRDefault="002455D2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3D4E4B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96BE6">
      <w:rPr>
        <w:rStyle w:val="af0"/>
        <w:noProof/>
      </w:rPr>
      <w:t>2</w:t>
    </w:r>
    <w:r>
      <w:rPr>
        <w:rStyle w:val="af0"/>
      </w:rPr>
      <w:fldChar w:fldCharType="end"/>
    </w:r>
  </w:p>
  <w:p w:rsidR="003D4E4B" w:rsidRDefault="003D4E4B">
    <w:pPr>
      <w:pStyle w:val="a8"/>
      <w:jc w:val="center"/>
    </w:pPr>
  </w:p>
  <w:p w:rsidR="003D4E4B" w:rsidRDefault="003D4E4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E4B" w:rsidRDefault="003D4E4B">
    <w:pPr>
      <w:pStyle w:val="a8"/>
      <w:jc w:val="center"/>
    </w:pPr>
  </w:p>
  <w:p w:rsidR="003D4E4B" w:rsidRDefault="003D4E4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9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4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8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19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5"/>
  </w:num>
  <w:num w:numId="9">
    <w:abstractNumId w:val="21"/>
  </w:num>
  <w:num w:numId="10">
    <w:abstractNumId w:val="18"/>
  </w:num>
  <w:num w:numId="11">
    <w:abstractNumId w:val="7"/>
  </w:num>
  <w:num w:numId="12">
    <w:abstractNumId w:val="0"/>
  </w:num>
  <w:num w:numId="13">
    <w:abstractNumId w:val="19"/>
  </w:num>
  <w:num w:numId="14">
    <w:abstractNumId w:val="16"/>
  </w:num>
  <w:num w:numId="15">
    <w:abstractNumId w:val="11"/>
  </w:num>
  <w:num w:numId="16">
    <w:abstractNumId w:val="10"/>
  </w:num>
  <w:num w:numId="17">
    <w:abstractNumId w:val="4"/>
  </w:num>
  <w:num w:numId="18">
    <w:abstractNumId w:val="14"/>
  </w:num>
  <w:num w:numId="19">
    <w:abstractNumId w:val="2"/>
  </w:num>
  <w:num w:numId="20">
    <w:abstractNumId w:val="13"/>
  </w:num>
  <w:num w:numId="21">
    <w:abstractNumId w:val="2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618"/>
    <w:rsid w:val="0002207A"/>
    <w:rsid w:val="000226BD"/>
    <w:rsid w:val="0002345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41DA"/>
    <w:rsid w:val="00075284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A21"/>
    <w:rsid w:val="00112DD6"/>
    <w:rsid w:val="00113208"/>
    <w:rsid w:val="001157BF"/>
    <w:rsid w:val="00115DA9"/>
    <w:rsid w:val="00116AE5"/>
    <w:rsid w:val="00116EDA"/>
    <w:rsid w:val="00120044"/>
    <w:rsid w:val="0012106F"/>
    <w:rsid w:val="001222D4"/>
    <w:rsid w:val="00122AA5"/>
    <w:rsid w:val="001230AC"/>
    <w:rsid w:val="00125227"/>
    <w:rsid w:val="00125462"/>
    <w:rsid w:val="00127932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236"/>
    <w:rsid w:val="001A06A9"/>
    <w:rsid w:val="001A0AB9"/>
    <w:rsid w:val="001A20BD"/>
    <w:rsid w:val="001A322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91C"/>
    <w:rsid w:val="0022314C"/>
    <w:rsid w:val="0022360F"/>
    <w:rsid w:val="00223E5D"/>
    <w:rsid w:val="002255E9"/>
    <w:rsid w:val="00226381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7AC0"/>
    <w:rsid w:val="002706D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C9C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C95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72BA"/>
    <w:rsid w:val="00390147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7798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4005C1"/>
    <w:rsid w:val="00401DE7"/>
    <w:rsid w:val="00402EF2"/>
    <w:rsid w:val="00402F2C"/>
    <w:rsid w:val="004039B7"/>
    <w:rsid w:val="004045A5"/>
    <w:rsid w:val="00404DE0"/>
    <w:rsid w:val="00406B26"/>
    <w:rsid w:val="00407EBB"/>
    <w:rsid w:val="004101AA"/>
    <w:rsid w:val="0041205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3506"/>
    <w:rsid w:val="00473B8D"/>
    <w:rsid w:val="00474DA0"/>
    <w:rsid w:val="00475D6B"/>
    <w:rsid w:val="00476459"/>
    <w:rsid w:val="00477285"/>
    <w:rsid w:val="004806FB"/>
    <w:rsid w:val="004807E0"/>
    <w:rsid w:val="00480893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708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7DF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1AA6"/>
    <w:rsid w:val="005426CC"/>
    <w:rsid w:val="00543342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573D"/>
    <w:rsid w:val="00595A16"/>
    <w:rsid w:val="00596ECD"/>
    <w:rsid w:val="00597A21"/>
    <w:rsid w:val="005A01CC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236A"/>
    <w:rsid w:val="005D5AC6"/>
    <w:rsid w:val="005D648B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8011A"/>
    <w:rsid w:val="00682425"/>
    <w:rsid w:val="00682A94"/>
    <w:rsid w:val="00682E3A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943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762"/>
    <w:rsid w:val="006C1CA6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D6BBD"/>
    <w:rsid w:val="006E194C"/>
    <w:rsid w:val="006E405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783D"/>
    <w:rsid w:val="00781359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76D2"/>
    <w:rsid w:val="007C0809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D1E"/>
    <w:rsid w:val="007E2EC4"/>
    <w:rsid w:val="007E31A1"/>
    <w:rsid w:val="007E658D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6177C"/>
    <w:rsid w:val="0086346E"/>
    <w:rsid w:val="00863624"/>
    <w:rsid w:val="00863CD4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326D"/>
    <w:rsid w:val="00873B6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147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3159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7C5"/>
    <w:rsid w:val="00957E47"/>
    <w:rsid w:val="009619D5"/>
    <w:rsid w:val="00961BA4"/>
    <w:rsid w:val="00962469"/>
    <w:rsid w:val="009626BB"/>
    <w:rsid w:val="009638A3"/>
    <w:rsid w:val="00964AC5"/>
    <w:rsid w:val="00964BC6"/>
    <w:rsid w:val="0096640A"/>
    <w:rsid w:val="0096642A"/>
    <w:rsid w:val="00967506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F92"/>
    <w:rsid w:val="009A3FE5"/>
    <w:rsid w:val="009A482D"/>
    <w:rsid w:val="009A5FE1"/>
    <w:rsid w:val="009A61D7"/>
    <w:rsid w:val="009B1404"/>
    <w:rsid w:val="009B160B"/>
    <w:rsid w:val="009B31E4"/>
    <w:rsid w:val="009B321F"/>
    <w:rsid w:val="009B3846"/>
    <w:rsid w:val="009B6B4C"/>
    <w:rsid w:val="009B7DC8"/>
    <w:rsid w:val="009C0222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0AE9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ABB"/>
    <w:rsid w:val="00A77CA4"/>
    <w:rsid w:val="00A8013C"/>
    <w:rsid w:val="00A80FB8"/>
    <w:rsid w:val="00A81239"/>
    <w:rsid w:val="00A827A9"/>
    <w:rsid w:val="00A862B7"/>
    <w:rsid w:val="00A87997"/>
    <w:rsid w:val="00A90EDB"/>
    <w:rsid w:val="00A91043"/>
    <w:rsid w:val="00A91174"/>
    <w:rsid w:val="00A9159A"/>
    <w:rsid w:val="00A940FE"/>
    <w:rsid w:val="00A948AD"/>
    <w:rsid w:val="00A96CE2"/>
    <w:rsid w:val="00A97288"/>
    <w:rsid w:val="00AA0087"/>
    <w:rsid w:val="00AA0A7A"/>
    <w:rsid w:val="00AA13B9"/>
    <w:rsid w:val="00AA18AE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7033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F23"/>
    <w:rsid w:val="00BC5182"/>
    <w:rsid w:val="00BC5698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31BD"/>
    <w:rsid w:val="00C43880"/>
    <w:rsid w:val="00C442A1"/>
    <w:rsid w:val="00C44884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E81"/>
    <w:rsid w:val="00C6145C"/>
    <w:rsid w:val="00C62A14"/>
    <w:rsid w:val="00C62FA5"/>
    <w:rsid w:val="00C633EF"/>
    <w:rsid w:val="00C64142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787"/>
    <w:rsid w:val="00C87B8E"/>
    <w:rsid w:val="00C9054B"/>
    <w:rsid w:val="00C910DC"/>
    <w:rsid w:val="00C915FF"/>
    <w:rsid w:val="00C93A08"/>
    <w:rsid w:val="00C93E45"/>
    <w:rsid w:val="00C948A9"/>
    <w:rsid w:val="00C969E3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457B"/>
    <w:rsid w:val="00E1485A"/>
    <w:rsid w:val="00E148BA"/>
    <w:rsid w:val="00E15866"/>
    <w:rsid w:val="00E1614A"/>
    <w:rsid w:val="00E20104"/>
    <w:rsid w:val="00E205F1"/>
    <w:rsid w:val="00E224AF"/>
    <w:rsid w:val="00E22501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50219"/>
    <w:rsid w:val="00E51393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2704"/>
    <w:rsid w:val="00E735C6"/>
    <w:rsid w:val="00E74A44"/>
    <w:rsid w:val="00E7531E"/>
    <w:rsid w:val="00E754ED"/>
    <w:rsid w:val="00E75790"/>
    <w:rsid w:val="00E76AED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72C5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46B"/>
    <w:rsid w:val="00F578B1"/>
    <w:rsid w:val="00F6172A"/>
    <w:rsid w:val="00F62782"/>
    <w:rsid w:val="00F62A7B"/>
    <w:rsid w:val="00F638F4"/>
    <w:rsid w:val="00F63BB3"/>
    <w:rsid w:val="00F6794B"/>
    <w:rsid w:val="00F70B4B"/>
    <w:rsid w:val="00F7176B"/>
    <w:rsid w:val="00F71B2A"/>
    <w:rsid w:val="00F73B63"/>
    <w:rsid w:val="00F73CEF"/>
    <w:rsid w:val="00F7530C"/>
    <w:rsid w:val="00F76061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uiPriority w:val="99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mash</cp:lastModifiedBy>
  <cp:revision>4</cp:revision>
  <cp:lastPrinted>2015-11-26T04:25:00Z</cp:lastPrinted>
  <dcterms:created xsi:type="dcterms:W3CDTF">2015-11-26T05:43:00Z</dcterms:created>
  <dcterms:modified xsi:type="dcterms:W3CDTF">2015-11-30T10:17:00Z</dcterms:modified>
</cp:coreProperties>
</file>